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Pr="00DB46FB" w:rsidRDefault="00CA5DAA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4 </w:t>
      </w:r>
    </w:p>
    <w:p w:rsidR="000305F5" w:rsidRPr="00DB46FB" w:rsidRDefault="000305F5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AF17EB" w:rsidRPr="009421E5" w:rsidRDefault="00D66F09" w:rsidP="00AF17EB">
      <w:pPr>
        <w:ind w:left="6521"/>
        <w:jc w:val="both"/>
        <w:rPr>
          <w:rFonts w:ascii="Times New Roman" w:hAnsi="Times New Roman"/>
          <w:bCs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від </w:t>
      </w:r>
      <w:r w:rsidR="004D4E8B">
        <w:rPr>
          <w:rFonts w:ascii="Times New Roman" w:hAnsi="Times New Roman"/>
          <w:bCs/>
          <w:sz w:val="24"/>
          <w:lang w:val="uk-UA"/>
        </w:rPr>
        <w:t>__________</w:t>
      </w:r>
      <w:r w:rsidR="00AF17EB">
        <w:rPr>
          <w:rFonts w:ascii="Times New Roman" w:hAnsi="Times New Roman"/>
          <w:bCs/>
          <w:sz w:val="24"/>
          <w:lang w:val="uk-UA"/>
        </w:rPr>
        <w:t xml:space="preserve"> №</w:t>
      </w:r>
      <w:r w:rsidR="004D4E8B">
        <w:rPr>
          <w:rFonts w:ascii="Times New Roman" w:hAnsi="Times New Roman"/>
          <w:bCs/>
          <w:sz w:val="24"/>
          <w:lang w:val="uk-UA"/>
        </w:rPr>
        <w:t>__________</w:t>
      </w:r>
    </w:p>
    <w:p w:rsidR="0066574B" w:rsidRPr="004B4C4C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ЗАХОДИ</w:t>
      </w:r>
    </w:p>
    <w:p w:rsidR="0066574B" w:rsidRPr="004B4C4C" w:rsidRDefault="0066574B" w:rsidP="00CA5DAA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  <w:r w:rsidRPr="004B4C4C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для  проведення оплачуваних громадських робіт</w:t>
      </w:r>
    </w:p>
    <w:p w:rsidR="0066574B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у 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м. Павлограді на 20</w:t>
      </w:r>
      <w:r w:rsidR="004D4E8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23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-20</w:t>
      </w:r>
      <w:r w:rsidR="00FC6BB4"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4D4E8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роки</w:t>
      </w:r>
    </w:p>
    <w:p w:rsidR="000401A3" w:rsidRPr="00D33295" w:rsidRDefault="000401A3" w:rsidP="0066574B">
      <w:pPr>
        <w:jc w:val="center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tbl>
      <w:tblPr>
        <w:tblW w:w="9973" w:type="dxa"/>
        <w:jc w:val="center"/>
        <w:tblInd w:w="-1818" w:type="dxa"/>
        <w:tblLayout w:type="fixed"/>
        <w:tblLook w:val="0000"/>
      </w:tblPr>
      <w:tblGrid>
        <w:gridCol w:w="1302"/>
        <w:gridCol w:w="1701"/>
        <w:gridCol w:w="1276"/>
        <w:gridCol w:w="1276"/>
        <w:gridCol w:w="1276"/>
        <w:gridCol w:w="1275"/>
        <w:gridCol w:w="1867"/>
      </w:tblGrid>
      <w:tr w:rsidR="00A14FE4" w:rsidRPr="00FC2323" w:rsidTr="00CD7BF2">
        <w:trPr>
          <w:trHeight w:val="435"/>
          <w:tblHeader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Заходи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Виконавці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Орієнтовні обсяги фінансування за роками виконання, грн.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Очікуваний результат</w:t>
            </w:r>
          </w:p>
        </w:tc>
      </w:tr>
      <w:tr w:rsidR="00A14FE4" w:rsidRPr="00FC2323" w:rsidTr="00CD7BF2">
        <w:trPr>
          <w:trHeight w:val="248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усього, в т.ч. за роками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CD7BF2">
        <w:trPr>
          <w:trHeight w:val="251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  <w:r w:rsidR="004D4E8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23</w:t>
            </w: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4D4E8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A14FE4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367364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4D4E8B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B55A59" w:rsidTr="00CD7BF2">
        <w:trPr>
          <w:trHeight w:val="425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FC2323" w:rsidRDefault="00B2388B" w:rsidP="00D33295">
            <w:pPr>
              <w:ind w:left="-57" w:right="-84"/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Організа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ція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та прове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дення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оплачува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них громадських робіт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4D4E8B">
            <w:pPr>
              <w:snapToGrid w:val="0"/>
              <w:ind w:left="-57" w:right="-108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Управління комунального господарства та будівництва ПМР, </w:t>
            </w:r>
            <w:r w:rsidR="00E4304E"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у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правління соціального захисту населення ПМР, </w:t>
            </w:r>
            <w:r w:rsidR="00EA54AB" w:rsidRPr="00EA54AB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Павлоградська філія Дніпропетровського обласного центру зайнятості, 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підприємства, організації та установи, які організовують оплачувані громадські роботи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122683</w:t>
            </w:r>
            <w:r w:rsidR="00E41973">
              <w:rPr>
                <w:rFonts w:ascii="Times New Roman" w:hAnsi="Times New Roman"/>
                <w:b/>
                <w:sz w:val="24"/>
                <w:lang w:val="uk-UA"/>
              </w:rPr>
              <w:t>2,00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61341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6,00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E41973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61341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6,00</w:t>
            </w: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1397</w:t>
            </w:r>
            <w:r w:rsidR="00E41973">
              <w:rPr>
                <w:rFonts w:ascii="Times New Roman" w:hAnsi="Times New Roman"/>
                <w:b/>
                <w:sz w:val="24"/>
                <w:lang w:val="uk-UA"/>
              </w:rPr>
              <w:t>500,00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6987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50,00</w:t>
            </w: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6987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50,00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1400310,00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700155,00 -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700155,00 -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  <w:r w:rsidR="00367364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</w:p>
          <w:p w:rsidR="00A14FE4" w:rsidRPr="006B7D31" w:rsidRDefault="00A14FE4" w:rsidP="00F06386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40246</w:t>
            </w:r>
            <w:r w:rsidR="00E41973">
              <w:rPr>
                <w:rFonts w:ascii="Times New Roman" w:hAnsi="Times New Roman"/>
                <w:b/>
                <w:sz w:val="24"/>
                <w:lang w:val="uk-UA"/>
              </w:rPr>
              <w:t>42</w:t>
            </w:r>
            <w:r>
              <w:rPr>
                <w:rFonts w:ascii="Times New Roman" w:hAnsi="Times New Roman"/>
                <w:b/>
                <w:sz w:val="24"/>
                <w:lang w:val="uk-UA"/>
              </w:rPr>
              <w:t>,00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20123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21,00</w:t>
            </w: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20123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21,00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C920DA">
            <w:pPr>
              <w:snapToGrid w:val="0"/>
              <w:ind w:left="-57" w:right="-84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Забезпечення додаткової соціальної підтримки та тимчасової зайнятості осіб, </w:t>
            </w:r>
            <w:r w:rsidRPr="0027460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які шукають роботу</w:t>
            </w:r>
            <w:r w:rsidR="00D33295" w:rsidRPr="0027460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.</w:t>
            </w:r>
            <w:r w:rsidR="00F51D13" w:rsidRPr="0027460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51D13" w:rsidRPr="00274601">
              <w:rPr>
                <w:rFonts w:ascii="Times New Roman" w:hAnsi="Times New Roman"/>
                <w:sz w:val="24"/>
                <w:lang w:val="uk-UA"/>
              </w:rPr>
              <w:t>Залучення зареєстрованих безробітних осіб до громадських та інших робіт тимчасового характеру</w:t>
            </w:r>
            <w:r w:rsidRPr="00274601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  <w:r w:rsidR="00C920DA" w:rsidRPr="00C920DA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С</w:t>
            </w:r>
            <w:r w:rsidR="00C920DA" w:rsidRPr="00C920D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/>
              </w:rPr>
              <w:t>творення тимчасових робочих місць і вирішення проблеми дефіциту робочої сили</w:t>
            </w:r>
            <w:r w:rsidR="00C920D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A14FE4" w:rsidRPr="00FC2323" w:rsidTr="00905BBB">
        <w:trPr>
          <w:trHeight w:val="52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905BBB">
            <w:pPr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4D4E8B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4E8B" w:rsidRPr="006B7D31" w:rsidRDefault="004D4E8B" w:rsidP="00936F7A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соціального захисту населення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387" w:rsidRPr="006B7D31" w:rsidRDefault="00FA2387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87266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6B7D31" w:rsidRDefault="00905BBB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104719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104719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29670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50,00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E8B" w:rsidRPr="006B7D31" w:rsidRDefault="004D4E8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D4E8B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4E8B" w:rsidRPr="006B7D31" w:rsidRDefault="004D4E8B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43633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6B7D31" w:rsidRDefault="00905BBB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148352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E8B" w:rsidRPr="006B7D31" w:rsidRDefault="004D4E8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6B7D31" w:rsidRDefault="00905BBB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43633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148352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6B7D31" w:rsidRDefault="00905BB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E27D8" w:rsidRPr="00FC2323" w:rsidTr="00DE27D8">
        <w:trPr>
          <w:trHeight w:val="75"/>
          <w:jc w:val="center"/>
        </w:trPr>
        <w:tc>
          <w:tcPr>
            <w:tcW w:w="99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27D8" w:rsidRPr="006B7D31" w:rsidRDefault="00DE27D8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комунального господарства та будівництва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354170,</w:t>
            </w:r>
            <w:r w:rsidR="00E41973">
              <w:rPr>
                <w:rFonts w:ascii="Times New Roman" w:hAnsi="Times New Roman"/>
                <w:b/>
                <w:bCs/>
                <w:sz w:val="24"/>
                <w:lang w:val="uk-UA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35030</w:t>
            </w:r>
            <w:r w:rsidR="00E41973">
              <w:rPr>
                <w:rFonts w:ascii="Times New Roman" w:hAnsi="Times New Roman"/>
                <w:b/>
                <w:bCs/>
                <w:sz w:val="24"/>
                <w:lang w:val="uk-UA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353116,</w:t>
            </w:r>
            <w:r w:rsidR="00E41973">
              <w:rPr>
                <w:rFonts w:ascii="Times New Roman" w:hAnsi="Times New Roman"/>
                <w:b/>
                <w:bCs/>
                <w:sz w:val="24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105759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905BBB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177085,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17515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176558,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528796,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6B7D31" w:rsidRDefault="00905BBB" w:rsidP="00905BBB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177085,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17515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176558,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528796,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6B7D31" w:rsidRDefault="00905BBB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CD7BF2">
        <w:trPr>
          <w:trHeight w:val="152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905BBB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E41973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1973" w:rsidRPr="006B7D31" w:rsidRDefault="00E41973" w:rsidP="00A14FE4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</w:t>
            </w:r>
            <w:proofErr w:type="spellEnd"/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«Спеціалізована Агенція Ритуал»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 w:rsidRPr="00E41973">
              <w:rPr>
                <w:rFonts w:ascii="Times New Roman" w:hAnsi="Times New Roman"/>
                <w:bCs/>
                <w:sz w:val="24"/>
                <w:lang w:val="uk-UA"/>
              </w:rPr>
              <w:t>354170,00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 w:rsidRPr="00E41973">
              <w:rPr>
                <w:rFonts w:ascii="Times New Roman" w:hAnsi="Times New Roman"/>
                <w:bCs/>
                <w:sz w:val="24"/>
                <w:lang w:val="uk-UA"/>
              </w:rPr>
              <w:t>350306,00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 w:rsidRPr="00E41973">
              <w:rPr>
                <w:rFonts w:ascii="Times New Roman" w:hAnsi="Times New Roman"/>
                <w:bCs/>
                <w:sz w:val="24"/>
                <w:lang w:val="uk-UA"/>
              </w:rPr>
              <w:t>353116,00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1057592,00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973" w:rsidRPr="006B7D31" w:rsidRDefault="00E41973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E41973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1973" w:rsidRPr="006B7D31" w:rsidRDefault="00E41973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177085,00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175153,00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176558,00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528796,00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973" w:rsidRPr="006B7D31" w:rsidRDefault="00E41973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E41973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1973" w:rsidRPr="006B7D31" w:rsidRDefault="00E41973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177085,00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175153,00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176558,00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528796,00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973" w:rsidRPr="006B7D31" w:rsidRDefault="00E41973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DF5B15" w:rsidRDefault="00DF5B1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D33295" w:rsidRPr="00AC4195" w:rsidRDefault="00D3329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B55A59" w:rsidRDefault="00B55A59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7545" w:rsidRPr="00B96DF4" w:rsidRDefault="00097545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="004D4E8B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sectPr w:rsidR="00097545" w:rsidRPr="00B96DF4" w:rsidSect="00D33295">
      <w:footnotePr>
        <w:pos w:val="beneathText"/>
      </w:footnotePr>
      <w:pgSz w:w="11905" w:h="16837"/>
      <w:pgMar w:top="284" w:right="567" w:bottom="28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6371B"/>
    <w:rsid w:val="00086EA0"/>
    <w:rsid w:val="00086EE9"/>
    <w:rsid w:val="00091F44"/>
    <w:rsid w:val="00097545"/>
    <w:rsid w:val="000A38C4"/>
    <w:rsid w:val="000A4959"/>
    <w:rsid w:val="000A780C"/>
    <w:rsid w:val="000B651D"/>
    <w:rsid w:val="000B6EDF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B4917"/>
    <w:rsid w:val="001C15BD"/>
    <w:rsid w:val="001C2115"/>
    <w:rsid w:val="001D09D4"/>
    <w:rsid w:val="001D2282"/>
    <w:rsid w:val="002065CE"/>
    <w:rsid w:val="00207350"/>
    <w:rsid w:val="00212F1F"/>
    <w:rsid w:val="00221557"/>
    <w:rsid w:val="0022663A"/>
    <w:rsid w:val="00231366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4601"/>
    <w:rsid w:val="002A0CB5"/>
    <w:rsid w:val="002A1BF3"/>
    <w:rsid w:val="002A5281"/>
    <w:rsid w:val="002B6EC5"/>
    <w:rsid w:val="002C730D"/>
    <w:rsid w:val="002E1E5C"/>
    <w:rsid w:val="002E20A1"/>
    <w:rsid w:val="002E6D77"/>
    <w:rsid w:val="002F13F1"/>
    <w:rsid w:val="002F37AB"/>
    <w:rsid w:val="002F5A81"/>
    <w:rsid w:val="0030383F"/>
    <w:rsid w:val="00311FDA"/>
    <w:rsid w:val="00321D01"/>
    <w:rsid w:val="00333AAD"/>
    <w:rsid w:val="00340751"/>
    <w:rsid w:val="00346FE6"/>
    <w:rsid w:val="00364957"/>
    <w:rsid w:val="00367364"/>
    <w:rsid w:val="0037001D"/>
    <w:rsid w:val="0037310D"/>
    <w:rsid w:val="00380085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661CC"/>
    <w:rsid w:val="0047581B"/>
    <w:rsid w:val="0048412B"/>
    <w:rsid w:val="0048492F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D4E8B"/>
    <w:rsid w:val="004D7C76"/>
    <w:rsid w:val="004F65F8"/>
    <w:rsid w:val="0051128E"/>
    <w:rsid w:val="0051346E"/>
    <w:rsid w:val="005174BD"/>
    <w:rsid w:val="00524E0A"/>
    <w:rsid w:val="00536632"/>
    <w:rsid w:val="005557EB"/>
    <w:rsid w:val="00555E45"/>
    <w:rsid w:val="00563415"/>
    <w:rsid w:val="0057058B"/>
    <w:rsid w:val="00574BB2"/>
    <w:rsid w:val="005826DA"/>
    <w:rsid w:val="005900B2"/>
    <w:rsid w:val="005B2505"/>
    <w:rsid w:val="005C1B60"/>
    <w:rsid w:val="005C7BF4"/>
    <w:rsid w:val="005E4FDA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B7D31"/>
    <w:rsid w:val="006C4F86"/>
    <w:rsid w:val="006C70DE"/>
    <w:rsid w:val="006D2D22"/>
    <w:rsid w:val="006D5A4F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2220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965D7"/>
    <w:rsid w:val="008A372E"/>
    <w:rsid w:val="008A561D"/>
    <w:rsid w:val="008C45BD"/>
    <w:rsid w:val="008E1864"/>
    <w:rsid w:val="008E30C2"/>
    <w:rsid w:val="008E3430"/>
    <w:rsid w:val="008F5B8A"/>
    <w:rsid w:val="009005DD"/>
    <w:rsid w:val="00905BBB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C67D7"/>
    <w:rsid w:val="009E1E5E"/>
    <w:rsid w:val="009E4CAA"/>
    <w:rsid w:val="00A01006"/>
    <w:rsid w:val="00A02C2C"/>
    <w:rsid w:val="00A066C3"/>
    <w:rsid w:val="00A072A8"/>
    <w:rsid w:val="00A10857"/>
    <w:rsid w:val="00A1113E"/>
    <w:rsid w:val="00A14FE4"/>
    <w:rsid w:val="00A1504B"/>
    <w:rsid w:val="00A23125"/>
    <w:rsid w:val="00A24787"/>
    <w:rsid w:val="00A26A21"/>
    <w:rsid w:val="00A303AE"/>
    <w:rsid w:val="00A3559C"/>
    <w:rsid w:val="00A470F2"/>
    <w:rsid w:val="00A55857"/>
    <w:rsid w:val="00A67226"/>
    <w:rsid w:val="00A72B67"/>
    <w:rsid w:val="00A75027"/>
    <w:rsid w:val="00A87E1B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AE7CEE"/>
    <w:rsid w:val="00AF17EB"/>
    <w:rsid w:val="00B00C8E"/>
    <w:rsid w:val="00B01CB2"/>
    <w:rsid w:val="00B12673"/>
    <w:rsid w:val="00B13C49"/>
    <w:rsid w:val="00B2388B"/>
    <w:rsid w:val="00B55A59"/>
    <w:rsid w:val="00B60375"/>
    <w:rsid w:val="00B60D49"/>
    <w:rsid w:val="00B66E33"/>
    <w:rsid w:val="00B87D2D"/>
    <w:rsid w:val="00B9514E"/>
    <w:rsid w:val="00BC119F"/>
    <w:rsid w:val="00BC5BF8"/>
    <w:rsid w:val="00BD7651"/>
    <w:rsid w:val="00BE1F17"/>
    <w:rsid w:val="00BE6A32"/>
    <w:rsid w:val="00BE70E5"/>
    <w:rsid w:val="00BF0EA4"/>
    <w:rsid w:val="00BF619F"/>
    <w:rsid w:val="00BF7635"/>
    <w:rsid w:val="00C03868"/>
    <w:rsid w:val="00C03D15"/>
    <w:rsid w:val="00C1025C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20DA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4C9B"/>
    <w:rsid w:val="00CC61E1"/>
    <w:rsid w:val="00CD60ED"/>
    <w:rsid w:val="00CD7BF2"/>
    <w:rsid w:val="00CE3E63"/>
    <w:rsid w:val="00CF1262"/>
    <w:rsid w:val="00CF4A1B"/>
    <w:rsid w:val="00CF56FA"/>
    <w:rsid w:val="00CF6CD5"/>
    <w:rsid w:val="00D027C9"/>
    <w:rsid w:val="00D12834"/>
    <w:rsid w:val="00D16A47"/>
    <w:rsid w:val="00D17EB8"/>
    <w:rsid w:val="00D21D7C"/>
    <w:rsid w:val="00D232CD"/>
    <w:rsid w:val="00D26CCA"/>
    <w:rsid w:val="00D27265"/>
    <w:rsid w:val="00D32AC5"/>
    <w:rsid w:val="00D33295"/>
    <w:rsid w:val="00D40BA1"/>
    <w:rsid w:val="00D523B8"/>
    <w:rsid w:val="00D66F09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27D8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1973"/>
    <w:rsid w:val="00E4304E"/>
    <w:rsid w:val="00E45C94"/>
    <w:rsid w:val="00E56040"/>
    <w:rsid w:val="00E56257"/>
    <w:rsid w:val="00E66C1C"/>
    <w:rsid w:val="00E70E7B"/>
    <w:rsid w:val="00E82969"/>
    <w:rsid w:val="00E87100"/>
    <w:rsid w:val="00EA2430"/>
    <w:rsid w:val="00EA3AEA"/>
    <w:rsid w:val="00EA54AB"/>
    <w:rsid w:val="00EA75D5"/>
    <w:rsid w:val="00EE2DEA"/>
    <w:rsid w:val="00EE338C"/>
    <w:rsid w:val="00EE7DEB"/>
    <w:rsid w:val="00EF1F2F"/>
    <w:rsid w:val="00EF5C4E"/>
    <w:rsid w:val="00F048A4"/>
    <w:rsid w:val="00F05378"/>
    <w:rsid w:val="00F06386"/>
    <w:rsid w:val="00F104ED"/>
    <w:rsid w:val="00F1088B"/>
    <w:rsid w:val="00F15A55"/>
    <w:rsid w:val="00F25878"/>
    <w:rsid w:val="00F32DFC"/>
    <w:rsid w:val="00F44892"/>
    <w:rsid w:val="00F50C9E"/>
    <w:rsid w:val="00F51D13"/>
    <w:rsid w:val="00F65E6B"/>
    <w:rsid w:val="00F70D78"/>
    <w:rsid w:val="00F724E6"/>
    <w:rsid w:val="00F72F28"/>
    <w:rsid w:val="00F7466E"/>
    <w:rsid w:val="00F8439C"/>
    <w:rsid w:val="00F852F2"/>
    <w:rsid w:val="00FA2387"/>
    <w:rsid w:val="00FC2323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EB19E-4909-44B2-BF61-E3BE3CD8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18</cp:revision>
  <cp:lastPrinted>2021-11-19T09:27:00Z</cp:lastPrinted>
  <dcterms:created xsi:type="dcterms:W3CDTF">2021-10-11T13:35:00Z</dcterms:created>
  <dcterms:modified xsi:type="dcterms:W3CDTF">2023-02-24T07:52:00Z</dcterms:modified>
</cp:coreProperties>
</file>